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9A142A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5371E2">
        <w:rPr>
          <w:rFonts w:ascii="Times New Roman" w:hAnsi="Times New Roman"/>
          <w:sz w:val="24"/>
          <w:szCs w:val="24"/>
        </w:rPr>
        <w:t>пер</w:t>
      </w:r>
      <w:proofErr w:type="gramStart"/>
      <w:r w:rsidR="005371E2">
        <w:rPr>
          <w:rFonts w:ascii="Times New Roman" w:hAnsi="Times New Roman"/>
          <w:sz w:val="24"/>
          <w:szCs w:val="24"/>
        </w:rPr>
        <w:t>.П</w:t>
      </w:r>
      <w:proofErr w:type="gramEnd"/>
      <w:r w:rsidR="005371E2">
        <w:rPr>
          <w:rFonts w:ascii="Times New Roman" w:hAnsi="Times New Roman"/>
          <w:sz w:val="24"/>
          <w:szCs w:val="24"/>
        </w:rPr>
        <w:t>ионерск</w:t>
      </w:r>
      <w:r w:rsidR="00C72DC7">
        <w:rPr>
          <w:rFonts w:ascii="Times New Roman" w:hAnsi="Times New Roman"/>
          <w:sz w:val="24"/>
          <w:szCs w:val="24"/>
        </w:rPr>
        <w:t>ий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5371E2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198</w:t>
      </w:r>
      <w:r w:rsidR="005371E2">
        <w:rPr>
          <w:rFonts w:ascii="Times New Roman" w:hAnsi="Times New Roman"/>
          <w:sz w:val="24"/>
          <w:szCs w:val="24"/>
        </w:rPr>
        <w:t>9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5371E2">
        <w:rPr>
          <w:rFonts w:ascii="Times New Roman" w:hAnsi="Times New Roman"/>
          <w:sz w:val="24"/>
          <w:szCs w:val="24"/>
        </w:rPr>
        <w:t>20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5371E2">
        <w:rPr>
          <w:rFonts w:ascii="Times New Roman" w:hAnsi="Times New Roman"/>
          <w:sz w:val="24"/>
          <w:szCs w:val="24"/>
          <w:u w:val="single"/>
        </w:rPr>
        <w:t>2032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5371E2">
        <w:rPr>
          <w:rFonts w:ascii="Times New Roman" w:hAnsi="Times New Roman"/>
          <w:sz w:val="24"/>
          <w:szCs w:val="24"/>
          <w:u w:val="single"/>
        </w:rPr>
        <w:t>386,5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5371E2">
        <w:rPr>
          <w:rFonts w:ascii="Times New Roman" w:hAnsi="Times New Roman"/>
          <w:sz w:val="24"/>
          <w:szCs w:val="24"/>
          <w:u w:val="single"/>
        </w:rPr>
        <w:t>242,8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34484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ный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34484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F34484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F34484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0125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371E2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216DE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A142A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72DC7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484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C6843-67EA-4A31-A71E-2CEEA0D1B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32</cp:revision>
  <cp:lastPrinted>2020-12-15T08:46:00Z</cp:lastPrinted>
  <dcterms:created xsi:type="dcterms:W3CDTF">2020-12-15T10:58:00Z</dcterms:created>
  <dcterms:modified xsi:type="dcterms:W3CDTF">2021-04-16T14:20:00Z</dcterms:modified>
</cp:coreProperties>
</file>